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0A66C">
      <w:pPr>
        <w:widowControl/>
        <w:jc w:val="center"/>
        <w:rPr>
          <w:rFonts w:ascii="楷体" w:hAnsi="楷体" w:eastAsia="楷体" w:cs="宋体"/>
          <w:b/>
          <w:kern w:val="0"/>
          <w:sz w:val="32"/>
          <w:szCs w:val="32"/>
        </w:rPr>
      </w:pPr>
      <w:r>
        <w:rPr>
          <w:rFonts w:hint="eastAsia" w:ascii="楷体" w:hAnsi="楷体" w:eastAsia="楷体" w:cs="宋体"/>
          <w:b/>
          <w:kern w:val="0"/>
          <w:sz w:val="32"/>
          <w:szCs w:val="32"/>
        </w:rPr>
        <w:t>航天设计师系列2——空间飞行科学实验设计</w:t>
      </w:r>
    </w:p>
    <w:p w14:paraId="32AD3F3F">
      <w:pPr>
        <w:widowControl/>
        <w:ind w:firstLine="420" w:firstLineChars="200"/>
        <w:rPr>
          <w:rFonts w:ascii="宋体" w:hAnsi="宋体" w:cs="宋体"/>
          <w:bCs/>
          <w:kern w:val="0"/>
          <w:sz w:val="21"/>
          <w:szCs w:val="21"/>
        </w:rPr>
      </w:pPr>
      <w:bookmarkStart w:id="0" w:name="OLE_LINK3"/>
      <w:r>
        <w:rPr>
          <w:rStyle w:val="13"/>
          <w:rFonts w:hint="eastAsia" w:ascii="宋体" w:hAnsi="宋体" w:cs="宋体"/>
          <w:b w:val="0"/>
          <w:bCs w:val="0"/>
          <w:kern w:val="0"/>
          <w:sz w:val="21"/>
          <w:szCs w:val="21"/>
          <w:shd w:val="clear" w:color="auto" w:fill="FFFFFF"/>
        </w:rPr>
        <w:t>为充分利用科普卫星、末子级等上海航天特色搭载资源，发挥其在轨周期长、发射次数多、卫星内外空间环境实验条件等优势，上海市正广泛开展空间科学普及教育活动，</w:t>
      </w:r>
      <w:r>
        <w:rPr>
          <w:rStyle w:val="13"/>
          <w:rFonts w:hint="eastAsia" w:ascii="宋体" w:hAnsi="宋体" w:cs="宋体"/>
          <w:b w:val="0"/>
          <w:bCs w:val="0"/>
          <w:kern w:val="0"/>
          <w:sz w:val="21"/>
          <w:szCs w:val="21"/>
          <w:shd w:val="clear" w:color="auto" w:fill="FFFFFF"/>
          <w:lang w:val="en-US" w:eastAsia="zh-CN"/>
        </w:rPr>
        <w:t>上届大赛</w:t>
      </w:r>
      <w:r>
        <w:rPr>
          <w:sz w:val="21"/>
          <w:szCs w:val="21"/>
        </w:rPr>
        <w:t>已涌现出许多富有想象力的创意。创意无极限，本届活动将继续</w:t>
      </w:r>
      <w:r>
        <w:rPr>
          <w:rStyle w:val="13"/>
          <w:rFonts w:hint="eastAsia" w:ascii="宋体" w:hAnsi="宋体" w:cs="宋体"/>
          <w:b w:val="0"/>
          <w:bCs w:val="0"/>
          <w:kern w:val="0"/>
          <w:sz w:val="21"/>
          <w:szCs w:val="21"/>
          <w:shd w:val="clear" w:color="auto" w:fill="FFFFFF"/>
        </w:rPr>
        <w:t>为青少年提供了空间科学科普教育探索和科学实验（试验）装置空间飞行实践的实践机会，</w:t>
      </w:r>
      <w:r>
        <w:rPr>
          <w:sz w:val="21"/>
          <w:szCs w:val="21"/>
        </w:rPr>
        <w:t>更充分地激发</w:t>
      </w:r>
      <w:r>
        <w:rPr>
          <w:rStyle w:val="13"/>
          <w:rFonts w:hint="eastAsia" w:ascii="宋体" w:hAnsi="宋体" w:cs="宋体"/>
          <w:b w:val="0"/>
          <w:bCs w:val="0"/>
          <w:kern w:val="0"/>
          <w:sz w:val="21"/>
          <w:szCs w:val="21"/>
          <w:shd w:val="clear" w:color="auto" w:fill="FFFFFF"/>
        </w:rPr>
        <w:t>他们对太空现象的好奇和探索的欲望。</w:t>
      </w:r>
    </w:p>
    <w:p w14:paraId="3B602EB3">
      <w:pPr>
        <w:rPr>
          <w:rStyle w:val="13"/>
          <w:rFonts w:ascii="宋体" w:hAnsi="宋体" w:cs="宋体"/>
          <w:b w:val="0"/>
          <w:bCs w:val="0"/>
          <w:kern w:val="0"/>
          <w:sz w:val="21"/>
          <w:szCs w:val="21"/>
          <w:shd w:val="clear" w:color="auto" w:fill="FFFFFF"/>
        </w:rPr>
      </w:pPr>
      <w:r>
        <w:rPr>
          <w:rFonts w:hint="eastAsia" w:ascii="宋体" w:hAnsi="宋体" w:cs="宋体"/>
          <w:b/>
          <w:bCs/>
          <w:kern w:val="0"/>
          <w:sz w:val="21"/>
          <w:szCs w:val="21"/>
        </w:rPr>
        <w:t>知识与能力：</w:t>
      </w:r>
      <w:r>
        <w:rPr>
          <w:rStyle w:val="13"/>
          <w:rFonts w:hint="eastAsia" w:ascii="宋体" w:hAnsi="宋体" w:cs="宋体"/>
          <w:b w:val="0"/>
          <w:bCs w:val="0"/>
          <w:kern w:val="0"/>
          <w:sz w:val="21"/>
          <w:szCs w:val="21"/>
          <w:shd w:val="clear" w:color="auto" w:fill="FFFFFF"/>
        </w:rPr>
        <w:t>航天科技、太空环境知识、科学实验素养、动手设计与实践能力</w:t>
      </w:r>
    </w:p>
    <w:p w14:paraId="73EC688F">
      <w:pPr>
        <w:rPr>
          <w:rStyle w:val="13"/>
          <w:rFonts w:ascii="宋体" w:hAnsi="宋体" w:cs="宋体"/>
          <w:b w:val="0"/>
          <w:bCs w:val="0"/>
          <w:kern w:val="0"/>
          <w:szCs w:val="28"/>
          <w:shd w:val="clear" w:color="auto" w:fill="FFFFFF"/>
        </w:rPr>
      </w:pPr>
    </w:p>
    <w:bookmarkEnd w:id="0"/>
    <w:p w14:paraId="4F74267E">
      <w:pPr>
        <w:widowControl/>
        <w:jc w:val="center"/>
        <w:rPr>
          <w:rFonts w:ascii="宋体" w:hAnsi="宋体" w:cs="宋体"/>
          <w:bCs/>
          <w:kern w:val="0"/>
          <w:sz w:val="24"/>
          <w:szCs w:val="24"/>
        </w:rPr>
      </w:pPr>
      <w:r>
        <w:rPr>
          <w:rFonts w:hint="eastAsia" w:ascii="宋体" w:hAnsi="宋体" w:cs="宋体"/>
          <w:b/>
          <w:kern w:val="0"/>
          <w:sz w:val="24"/>
          <w:szCs w:val="24"/>
        </w:rPr>
        <w:t>比赛规则</w:t>
      </w:r>
    </w:p>
    <w:p w14:paraId="35F58305">
      <w:pPr>
        <w:widowControl/>
        <w:numPr>
          <w:ilvl w:val="0"/>
          <w:numId w:val="1"/>
        </w:numPr>
        <w:tabs>
          <w:tab w:val="left" w:pos="426"/>
        </w:tabs>
        <w:rPr>
          <w:rFonts w:ascii="宋体" w:hAnsi="宋体" w:cs="宋体"/>
          <w:b/>
          <w:kern w:val="0"/>
          <w:sz w:val="21"/>
          <w:szCs w:val="21"/>
        </w:rPr>
      </w:pPr>
      <w:r>
        <w:rPr>
          <w:rFonts w:hint="eastAsia" w:ascii="宋体" w:hAnsi="宋体" w:cs="宋体"/>
          <w:b/>
          <w:kern w:val="0"/>
          <w:sz w:val="21"/>
          <w:szCs w:val="21"/>
        </w:rPr>
        <w:t>项目简述：</w:t>
      </w:r>
    </w:p>
    <w:p w14:paraId="26B02917">
      <w:pPr>
        <w:widowControl/>
        <w:tabs>
          <w:tab w:val="left" w:pos="426"/>
        </w:tabs>
        <w:ind w:firstLine="420" w:firstLineChars="200"/>
        <w:rPr>
          <w:rFonts w:ascii="宋体" w:hAnsi="宋体" w:cs="宋体"/>
          <w:b/>
          <w:kern w:val="0"/>
          <w:sz w:val="21"/>
          <w:szCs w:val="21"/>
        </w:rPr>
      </w:pPr>
      <w:r>
        <w:rPr>
          <w:rStyle w:val="13"/>
          <w:rFonts w:hint="eastAsia" w:ascii="宋体" w:hAnsi="宋体" w:cs="宋体"/>
          <w:b w:val="0"/>
          <w:bCs w:val="0"/>
          <w:kern w:val="0"/>
          <w:sz w:val="21"/>
          <w:szCs w:val="21"/>
          <w:shd w:val="clear" w:color="auto" w:fill="FFFFFF"/>
        </w:rPr>
        <w:t>请基于物理、化学、生物、地理等多学科知识及相关实验原理，针对太空与地面的环境差异，畅想天地对比的空间科学实验方案，并设计空间科学实验（试验）装置。</w:t>
      </w:r>
    </w:p>
    <w:p w14:paraId="4F251BC4">
      <w:pPr>
        <w:numPr>
          <w:ilvl w:val="0"/>
          <w:numId w:val="1"/>
        </w:numPr>
        <w:rPr>
          <w:rFonts w:ascii="宋体" w:hAnsi="宋体" w:cs="宋体"/>
          <w:b/>
          <w:kern w:val="0"/>
          <w:sz w:val="21"/>
          <w:szCs w:val="21"/>
        </w:rPr>
      </w:pPr>
      <w:r>
        <w:rPr>
          <w:rFonts w:hint="eastAsia" w:ascii="宋体" w:hAnsi="宋体" w:cs="宋体"/>
          <w:b/>
          <w:kern w:val="0"/>
          <w:sz w:val="21"/>
          <w:szCs w:val="21"/>
        </w:rPr>
        <w:t>参赛分组：</w:t>
      </w:r>
    </w:p>
    <w:p w14:paraId="5DA701D2">
      <w:pPr>
        <w:widowControl/>
        <w:rPr>
          <w:rStyle w:val="13"/>
          <w:rFonts w:ascii="宋体" w:hAnsi="宋体" w:cs="宋体"/>
          <w:b/>
          <w:bCs/>
          <w:color w:val="FF0000"/>
          <w:kern w:val="0"/>
          <w:sz w:val="21"/>
          <w:szCs w:val="21"/>
          <w:shd w:val="clear" w:color="auto" w:fill="FFFFFF"/>
        </w:rPr>
      </w:pPr>
      <w:r>
        <w:rPr>
          <w:rStyle w:val="13"/>
          <w:rFonts w:hint="eastAsia" w:ascii="宋体" w:hAnsi="宋体" w:cs="宋体"/>
          <w:b/>
          <w:bCs/>
          <w:color w:val="FF0000"/>
          <w:kern w:val="0"/>
          <w:sz w:val="21"/>
          <w:szCs w:val="21"/>
          <w:shd w:val="clear" w:color="auto" w:fill="FFFFFF"/>
        </w:rPr>
        <w:t>1）方案设计组：小学组，每队1人</w:t>
      </w:r>
      <w:r>
        <w:rPr>
          <w:rStyle w:val="13"/>
          <w:rFonts w:hint="eastAsia"/>
          <w:b/>
          <w:bCs/>
          <w:color w:val="FF0000"/>
          <w:sz w:val="21"/>
          <w:szCs w:val="21"/>
          <w:shd w:val="clear" w:color="auto" w:fill="FFFFFF"/>
        </w:rPr>
        <w:t>。</w:t>
      </w:r>
    </w:p>
    <w:p w14:paraId="6AFDCA66">
      <w:pPr>
        <w:widowControl/>
        <w:rPr>
          <w:rStyle w:val="13"/>
          <w:rFonts w:ascii="宋体" w:hAnsi="宋体" w:cs="宋体"/>
          <w:b/>
          <w:bCs/>
          <w:color w:val="FF0000"/>
          <w:kern w:val="0"/>
          <w:sz w:val="21"/>
          <w:szCs w:val="21"/>
          <w:shd w:val="clear" w:color="auto" w:fill="FFFFFF"/>
        </w:rPr>
      </w:pPr>
      <w:r>
        <w:rPr>
          <w:rStyle w:val="13"/>
          <w:rFonts w:hint="eastAsia" w:ascii="宋体" w:hAnsi="宋体" w:cs="宋体"/>
          <w:b/>
          <w:bCs/>
          <w:color w:val="FF0000"/>
          <w:kern w:val="0"/>
          <w:sz w:val="21"/>
          <w:szCs w:val="21"/>
          <w:shd w:val="clear" w:color="auto" w:fill="FFFFFF"/>
        </w:rPr>
        <w:t>2）实物设计组：</w:t>
      </w:r>
      <w:bookmarkStart w:id="1" w:name="OLE_LINK6"/>
      <w:r>
        <w:rPr>
          <w:rStyle w:val="13"/>
          <w:rFonts w:hint="eastAsia" w:ascii="宋体" w:hAnsi="宋体" w:cs="宋体"/>
          <w:b/>
          <w:bCs/>
          <w:color w:val="FF0000"/>
          <w:kern w:val="0"/>
          <w:sz w:val="21"/>
          <w:szCs w:val="21"/>
          <w:shd w:val="clear" w:color="auto" w:fill="FFFFFF"/>
        </w:rPr>
        <w:t>初中组、高中组（含中职），每队</w:t>
      </w:r>
      <w:r>
        <w:rPr>
          <w:rStyle w:val="13"/>
          <w:rFonts w:hint="eastAsia" w:ascii="宋体" w:hAnsi="宋体" w:cs="宋体"/>
          <w:b/>
          <w:bCs/>
          <w:color w:val="FF0000"/>
          <w:kern w:val="0"/>
          <w:sz w:val="21"/>
          <w:szCs w:val="21"/>
          <w:shd w:val="clear" w:color="auto" w:fill="FFFFFF"/>
          <w:lang w:val="en-US" w:eastAsia="zh-CN"/>
        </w:rPr>
        <w:t>至多</w:t>
      </w:r>
      <w:r>
        <w:rPr>
          <w:rStyle w:val="13"/>
          <w:rFonts w:hint="eastAsia" w:ascii="宋体" w:hAnsi="宋体" w:cs="宋体"/>
          <w:b/>
          <w:bCs/>
          <w:color w:val="FF0000"/>
          <w:kern w:val="0"/>
          <w:sz w:val="21"/>
          <w:szCs w:val="21"/>
          <w:shd w:val="clear" w:color="auto" w:fill="FFFFFF"/>
        </w:rPr>
        <w:t>3人</w:t>
      </w:r>
      <w:bookmarkEnd w:id="1"/>
      <w:r>
        <w:rPr>
          <w:rStyle w:val="13"/>
          <w:rFonts w:hint="eastAsia" w:ascii="宋体" w:hAnsi="宋体" w:cs="宋体"/>
          <w:b/>
          <w:bCs/>
          <w:color w:val="FF0000"/>
          <w:kern w:val="0"/>
          <w:sz w:val="21"/>
          <w:szCs w:val="21"/>
          <w:shd w:val="clear" w:color="auto" w:fill="FFFFFF"/>
        </w:rPr>
        <w:t>。</w:t>
      </w:r>
    </w:p>
    <w:p w14:paraId="254AA796">
      <w:pPr>
        <w:numPr>
          <w:ilvl w:val="0"/>
          <w:numId w:val="1"/>
        </w:numPr>
        <w:rPr>
          <w:rFonts w:ascii="宋体" w:hAnsi="宋体" w:cs="宋体"/>
          <w:b/>
          <w:kern w:val="0"/>
          <w:sz w:val="21"/>
          <w:szCs w:val="21"/>
        </w:rPr>
      </w:pPr>
      <w:r>
        <w:rPr>
          <w:rFonts w:hint="eastAsia" w:ascii="宋体" w:hAnsi="宋体" w:cs="宋体"/>
          <w:b/>
          <w:kern w:val="0"/>
          <w:sz w:val="21"/>
          <w:szCs w:val="21"/>
        </w:rPr>
        <w:t xml:space="preserve"> 设计任务：</w:t>
      </w:r>
      <w:r>
        <w:rPr>
          <w:rFonts w:ascii="宋体" w:hAnsi="宋体" w:cs="宋体"/>
          <w:b/>
          <w:kern w:val="0"/>
          <w:sz w:val="21"/>
          <w:szCs w:val="21"/>
        </w:rPr>
        <w:tab/>
      </w:r>
    </w:p>
    <w:p w14:paraId="3C0BFB23">
      <w:pPr>
        <w:ind w:firstLine="420" w:firstLineChars="200"/>
        <w:rPr>
          <w:rFonts w:ascii="宋体" w:hAnsi="宋体" w:cs="宋体"/>
          <w:bCs/>
          <w:color w:val="auto"/>
          <w:kern w:val="0"/>
          <w:sz w:val="21"/>
          <w:szCs w:val="21"/>
        </w:rPr>
      </w:pPr>
      <w:r>
        <w:rPr>
          <w:rFonts w:hint="eastAsia" w:ascii="宋体" w:hAnsi="宋体" w:cs="宋体"/>
          <w:bCs/>
          <w:kern w:val="0"/>
          <w:sz w:val="21"/>
          <w:szCs w:val="21"/>
        </w:rPr>
        <w:t>比赛不设定特定主题，倡导学生结合所学的物理、化学、生物、地理等学科知识和相关实验原理，围绕自己感兴趣的太空科学与技术问题进行创新设计，</w:t>
      </w:r>
      <w:r>
        <w:rPr>
          <w:rFonts w:ascii="宋体" w:hAnsi="宋体" w:cs="宋体"/>
          <w:bCs/>
          <w:kern w:val="0"/>
          <w:sz w:val="21"/>
          <w:szCs w:val="21"/>
        </w:rPr>
        <w:t>提出一个可通过天地对比实验验证的科学假设</w:t>
      </w:r>
      <w:r>
        <w:rPr>
          <w:rFonts w:hint="eastAsia" w:ascii="宋体" w:hAnsi="宋体" w:cs="宋体"/>
          <w:bCs/>
          <w:kern w:val="0"/>
          <w:sz w:val="21"/>
          <w:szCs w:val="21"/>
        </w:rPr>
        <w:t>，并设计验证该假设的实验（试验）方案。参赛学生将根据不同搭载平台在轨运行时的舱内外环境及资源条件，设计空间科学实验（试验）方案，提出实验（试验）设想，绘制或制作实验（试验）装置模型。按照提交作品形式不同，本赛项任务类型分为</w:t>
      </w:r>
      <w:r>
        <w:rPr>
          <w:rFonts w:hint="eastAsia" w:ascii="宋体" w:hAnsi="宋体" w:cs="宋体"/>
          <w:b/>
          <w:color w:val="FF0000"/>
          <w:kern w:val="0"/>
          <w:sz w:val="21"/>
          <w:szCs w:val="21"/>
        </w:rPr>
        <w:t>“方案设计组”</w:t>
      </w:r>
      <w:r>
        <w:rPr>
          <w:rFonts w:hint="eastAsia" w:ascii="宋体" w:hAnsi="宋体" w:cs="宋体"/>
          <w:bCs/>
          <w:color w:val="FF0000"/>
          <w:kern w:val="0"/>
          <w:sz w:val="21"/>
          <w:szCs w:val="21"/>
        </w:rPr>
        <w:t>和</w:t>
      </w:r>
      <w:r>
        <w:rPr>
          <w:rFonts w:hint="eastAsia" w:ascii="宋体" w:hAnsi="宋体" w:cs="宋体"/>
          <w:b/>
          <w:color w:val="FF0000"/>
          <w:kern w:val="0"/>
          <w:sz w:val="21"/>
          <w:szCs w:val="21"/>
        </w:rPr>
        <w:t>“实物设计组”</w:t>
      </w:r>
      <w:r>
        <w:rPr>
          <w:rFonts w:hint="eastAsia" w:ascii="宋体" w:hAnsi="宋体" w:cs="宋体"/>
          <w:bCs/>
          <w:color w:val="auto"/>
          <w:kern w:val="0"/>
          <w:sz w:val="21"/>
          <w:szCs w:val="21"/>
        </w:rPr>
        <w:t>两组。</w:t>
      </w:r>
    </w:p>
    <w:p w14:paraId="32AE38CB">
      <w:pPr>
        <w:ind w:firstLine="420" w:firstLineChars="200"/>
        <w:rPr>
          <w:rFonts w:ascii="宋体" w:hAnsi="宋体" w:cs="宋体"/>
          <w:bCs/>
          <w:kern w:val="0"/>
          <w:sz w:val="21"/>
          <w:szCs w:val="21"/>
          <w:highlight w:val="yellow"/>
        </w:rPr>
      </w:pPr>
      <w:r>
        <w:rPr>
          <w:rFonts w:hint="eastAsia" w:ascii="宋体" w:hAnsi="宋体" w:cs="宋体"/>
          <w:bCs/>
          <w:kern w:val="0"/>
          <w:sz w:val="21"/>
          <w:szCs w:val="21"/>
          <w:lang w:val="en-US" w:eastAsia="zh-CN"/>
        </w:rPr>
        <w:t>**</w:t>
      </w:r>
      <w:r>
        <w:rPr>
          <w:rFonts w:hint="eastAsia" w:ascii="宋体" w:hAnsi="宋体" w:cs="宋体"/>
          <w:bCs/>
          <w:kern w:val="0"/>
          <w:sz w:val="21"/>
          <w:szCs w:val="21"/>
        </w:rPr>
        <w:t>参赛作品的科学假设、实验原理、实验流程、装置结构和关键设计应由参赛者本人或团队自主完成。允许使用AI工具辅助资料检索、知识梳理、创意启发、方案比较、风险识别和表达优化，但不得将AI工具直接生成的完整方案、设计图、代码、模型、报告等作为成果直接提交，不得使用AI工具编造实验过程、实验数据或实验结论。AI工具的使用环节、生成内容及人工修改和验证过程，须如实记录在项目申报书中。</w:t>
      </w:r>
    </w:p>
    <w:p w14:paraId="60C59DBC">
      <w:pPr>
        <w:numPr>
          <w:ilvl w:val="0"/>
          <w:numId w:val="1"/>
        </w:numPr>
        <w:rPr>
          <w:rFonts w:ascii="宋体" w:hAnsi="宋体" w:cs="宋体"/>
          <w:b/>
          <w:kern w:val="0"/>
          <w:sz w:val="21"/>
          <w:szCs w:val="21"/>
        </w:rPr>
      </w:pPr>
      <w:r>
        <w:rPr>
          <w:rFonts w:hint="eastAsia" w:ascii="宋体" w:hAnsi="宋体" w:cs="宋体"/>
          <w:b/>
          <w:kern w:val="0"/>
          <w:sz w:val="21"/>
          <w:szCs w:val="21"/>
        </w:rPr>
        <w:t>设计成果：</w:t>
      </w:r>
    </w:p>
    <w:p w14:paraId="184114E8">
      <w:pPr>
        <w:pStyle w:val="16"/>
        <w:numPr>
          <w:ilvl w:val="0"/>
          <w:numId w:val="2"/>
        </w:numPr>
        <w:ind w:firstLineChars="0"/>
        <w:rPr>
          <w:rFonts w:ascii="宋体" w:hAnsi="宋体" w:cs="宋体"/>
          <w:kern w:val="0"/>
          <w:sz w:val="21"/>
          <w:szCs w:val="21"/>
        </w:rPr>
      </w:pPr>
      <w:r>
        <w:rPr>
          <w:rFonts w:hint="eastAsia" w:ascii="宋体" w:hAnsi="宋体" w:cs="宋体"/>
          <w:kern w:val="0"/>
          <w:sz w:val="21"/>
          <w:szCs w:val="21"/>
        </w:rPr>
        <w:t>方案设计组：《项目申报书》（含手绘图或计算机绘图）</w:t>
      </w:r>
      <w:r>
        <w:rPr>
          <w:rFonts w:hint="eastAsia"/>
          <w:bCs/>
          <w:sz w:val="21"/>
          <w:szCs w:val="21"/>
        </w:rPr>
        <w:t>（详见附件2-6：项目申报书-航天设计师2），结合</w:t>
      </w:r>
      <w:r>
        <w:rPr>
          <w:rFonts w:hint="eastAsia" w:ascii="宋体" w:hAnsi="宋体" w:cs="宋体"/>
          <w:kern w:val="0"/>
          <w:sz w:val="21"/>
          <w:szCs w:val="21"/>
        </w:rPr>
        <w:t>PPT或</w:t>
      </w:r>
      <w:r>
        <w:rPr>
          <w:rFonts w:ascii="宋体" w:hAnsi="宋体" w:cs="宋体"/>
          <w:kern w:val="0"/>
          <w:sz w:val="21"/>
          <w:szCs w:val="21"/>
        </w:rPr>
        <w:t>演示</w:t>
      </w:r>
      <w:r>
        <w:rPr>
          <w:rFonts w:hint="eastAsia" w:ascii="宋体" w:hAnsi="宋体" w:cs="宋体"/>
          <w:kern w:val="0"/>
          <w:sz w:val="21"/>
          <w:szCs w:val="21"/>
        </w:rPr>
        <w:t>视频来呈现设计内容。</w:t>
      </w:r>
    </w:p>
    <w:p w14:paraId="13CBD96E">
      <w:pPr>
        <w:pStyle w:val="16"/>
        <w:numPr>
          <w:ilvl w:val="0"/>
          <w:numId w:val="2"/>
        </w:numPr>
        <w:ind w:firstLineChars="0"/>
        <w:rPr>
          <w:rFonts w:ascii="宋体" w:hAnsi="宋体" w:cs="宋体"/>
          <w:kern w:val="0"/>
          <w:sz w:val="21"/>
          <w:szCs w:val="21"/>
        </w:rPr>
      </w:pPr>
      <w:r>
        <w:rPr>
          <w:rFonts w:hint="eastAsia" w:ascii="宋体" w:hAnsi="宋体" w:cs="宋体"/>
          <w:kern w:val="0"/>
          <w:sz w:val="21"/>
          <w:szCs w:val="21"/>
        </w:rPr>
        <w:t>实物设计组：《项目申报书》（含手绘图或计算机绘图、成果实物照片）</w:t>
      </w:r>
      <w:r>
        <w:rPr>
          <w:rFonts w:hint="eastAsia"/>
          <w:bCs/>
          <w:sz w:val="21"/>
          <w:szCs w:val="21"/>
        </w:rPr>
        <w:t>（详见附件2-6：项目申报书-航天设计师2）</w:t>
      </w:r>
      <w:r>
        <w:rPr>
          <w:rFonts w:hint="eastAsia" w:ascii="宋体" w:hAnsi="宋体" w:cs="宋体"/>
          <w:kern w:val="0"/>
          <w:sz w:val="21"/>
          <w:szCs w:val="21"/>
        </w:rPr>
        <w:t>，实验（试验）装置模型以实物模型的形式呈现。</w:t>
      </w:r>
    </w:p>
    <w:p w14:paraId="0E611FF0">
      <w:pPr>
        <w:numPr>
          <w:ilvl w:val="0"/>
          <w:numId w:val="1"/>
        </w:numPr>
        <w:rPr>
          <w:rFonts w:ascii="宋体" w:hAnsi="宋体" w:cs="宋体"/>
          <w:kern w:val="0"/>
          <w:sz w:val="21"/>
          <w:szCs w:val="21"/>
        </w:rPr>
      </w:pPr>
      <w:r>
        <w:rPr>
          <w:rFonts w:hint="eastAsia" w:ascii="宋体" w:hAnsi="宋体" w:cs="宋体"/>
          <w:b/>
          <w:sz w:val="21"/>
          <w:szCs w:val="21"/>
        </w:rPr>
        <w:t>参赛细则：</w:t>
      </w:r>
    </w:p>
    <w:p w14:paraId="70A74D1B">
      <w:pPr>
        <w:widowControl/>
        <w:ind w:firstLine="420" w:firstLineChars="0"/>
        <w:jc w:val="left"/>
        <w:rPr>
          <w:rFonts w:hint="eastAsia" w:ascii="宋体" w:hAnsi="宋体" w:cs="宋体"/>
          <w:b/>
          <w:bCs/>
          <w:color w:val="FF0000"/>
          <w:sz w:val="21"/>
          <w:szCs w:val="21"/>
          <w:highlight w:val="none"/>
        </w:rPr>
      </w:pPr>
      <w:r>
        <w:rPr>
          <w:rFonts w:hint="eastAsia" w:ascii="宋体" w:hAnsi="宋体" w:cs="宋体"/>
          <w:b/>
          <w:bCs/>
          <w:color w:val="FF0000"/>
          <w:sz w:val="21"/>
          <w:szCs w:val="21"/>
          <w:highlight w:val="none"/>
          <w:lang w:val="en-US" w:eastAsia="zh-CN"/>
        </w:rPr>
        <w:t>区赛要求：</w:t>
      </w:r>
      <w:r>
        <w:rPr>
          <w:rFonts w:hint="eastAsia" w:ascii="宋体" w:hAnsi="宋体" w:cs="宋体"/>
          <w:b/>
          <w:bCs/>
          <w:color w:val="FF0000"/>
          <w:sz w:val="21"/>
          <w:szCs w:val="21"/>
          <w:highlight w:val="none"/>
        </w:rPr>
        <w:t>请参赛者现场提交项目申报书（电子稿及纸质稿），可以借助展板</w:t>
      </w:r>
      <w:r>
        <w:rPr>
          <w:rFonts w:hint="eastAsia" w:ascii="宋体" w:hAnsi="宋体" w:cs="宋体"/>
          <w:b/>
          <w:bCs/>
          <w:color w:val="FF0000"/>
          <w:sz w:val="21"/>
          <w:szCs w:val="21"/>
          <w:highlight w:val="none"/>
          <w:lang w:val="en-US" w:eastAsia="zh-CN"/>
        </w:rPr>
        <w:t>或</w:t>
      </w:r>
      <w:r>
        <w:rPr>
          <w:rFonts w:hint="eastAsia" w:ascii="宋体" w:hAnsi="宋体" w:cs="宋体"/>
          <w:b/>
          <w:bCs/>
          <w:color w:val="FF0000"/>
          <w:sz w:val="21"/>
          <w:szCs w:val="21"/>
          <w:highlight w:val="none"/>
        </w:rPr>
        <w:t>PPT</w:t>
      </w:r>
      <w:r>
        <w:rPr>
          <w:rFonts w:hint="eastAsia" w:ascii="宋体" w:hAnsi="宋体" w:cs="宋体"/>
          <w:b/>
          <w:bCs/>
          <w:color w:val="FF0000"/>
          <w:sz w:val="21"/>
          <w:szCs w:val="21"/>
          <w:highlight w:val="none"/>
          <w:lang w:eastAsia="zh-CN"/>
        </w:rPr>
        <w:t>、</w:t>
      </w:r>
      <w:r>
        <w:rPr>
          <w:rFonts w:hint="eastAsia" w:ascii="宋体" w:hAnsi="宋体" w:cs="宋体"/>
          <w:b/>
          <w:bCs/>
          <w:color w:val="FF0000"/>
          <w:sz w:val="21"/>
          <w:szCs w:val="21"/>
          <w:highlight w:val="none"/>
          <w:lang w:val="en-US" w:eastAsia="zh-CN"/>
        </w:rPr>
        <w:t>视频等</w:t>
      </w:r>
      <w:r>
        <w:rPr>
          <w:rFonts w:hint="eastAsia" w:ascii="宋体" w:hAnsi="宋体" w:cs="宋体"/>
          <w:b/>
          <w:bCs/>
          <w:color w:val="FF0000"/>
          <w:sz w:val="21"/>
          <w:szCs w:val="21"/>
          <w:highlight w:val="none"/>
        </w:rPr>
        <w:t>介绍空间飞行科学实验</w:t>
      </w:r>
      <w:r>
        <w:rPr>
          <w:rFonts w:hint="eastAsia" w:ascii="宋体" w:hAnsi="宋体" w:cs="宋体"/>
          <w:b/>
          <w:bCs/>
          <w:color w:val="FF0000"/>
          <w:sz w:val="21"/>
          <w:szCs w:val="21"/>
          <w:highlight w:val="none"/>
          <w:lang w:eastAsia="zh-CN"/>
        </w:rPr>
        <w:t>（</w:t>
      </w:r>
      <w:r>
        <w:rPr>
          <w:rFonts w:hint="eastAsia" w:ascii="宋体" w:hAnsi="宋体" w:cs="宋体"/>
          <w:b/>
          <w:bCs/>
          <w:color w:val="FF0000"/>
          <w:sz w:val="21"/>
          <w:szCs w:val="21"/>
          <w:highlight w:val="none"/>
          <w:lang w:val="en-US" w:eastAsia="zh-CN"/>
        </w:rPr>
        <w:t>试验</w:t>
      </w:r>
      <w:r>
        <w:rPr>
          <w:rFonts w:hint="eastAsia" w:ascii="宋体" w:hAnsi="宋体" w:cs="宋体"/>
          <w:b/>
          <w:bCs/>
          <w:color w:val="FF0000"/>
          <w:sz w:val="21"/>
          <w:szCs w:val="21"/>
          <w:highlight w:val="none"/>
          <w:lang w:eastAsia="zh-CN"/>
        </w:rPr>
        <w:t>）</w:t>
      </w:r>
      <w:r>
        <w:rPr>
          <w:rFonts w:hint="eastAsia" w:ascii="宋体" w:hAnsi="宋体" w:cs="宋体"/>
          <w:b/>
          <w:bCs/>
          <w:color w:val="FF0000"/>
          <w:sz w:val="21"/>
          <w:szCs w:val="21"/>
          <w:highlight w:val="none"/>
        </w:rPr>
        <w:t>方案，现场展示实验装置模型实物，时间控制在5分钟以内。</w:t>
      </w:r>
    </w:p>
    <w:p w14:paraId="15CCAAF3">
      <w:pPr>
        <w:widowControl w:val="0"/>
        <w:numPr>
          <w:numId w:val="0"/>
        </w:numPr>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 xml:space="preserve">  </w:t>
      </w:r>
    </w:p>
    <w:p w14:paraId="5CB5D376">
      <w:pPr>
        <w:ind w:firstLine="422" w:firstLineChars="200"/>
        <w:rPr>
          <w:rFonts w:hint="default" w:hAnsi="宋体" w:eastAsia="宋体" w:cs="宋体"/>
          <w:b/>
          <w:bCs w:val="0"/>
          <w:color w:val="FF0000"/>
          <w:sz w:val="21"/>
          <w:szCs w:val="21"/>
          <w:lang w:val="en-US" w:eastAsia="zh-CN"/>
        </w:rPr>
      </w:pPr>
      <w:r>
        <w:rPr>
          <w:rFonts w:hint="eastAsia" w:hAnsi="宋体" w:cs="宋体"/>
          <w:b/>
          <w:bCs w:val="0"/>
          <w:color w:val="FF0000"/>
          <w:sz w:val="21"/>
          <w:szCs w:val="21"/>
          <w:lang w:val="en-US" w:eastAsia="zh-CN"/>
        </w:rPr>
        <w:t>市赛要求：</w:t>
      </w:r>
    </w:p>
    <w:p w14:paraId="3F12FEE6">
      <w:pPr>
        <w:ind w:firstLine="420" w:firstLineChars="200"/>
        <w:rPr>
          <w:rFonts w:hAnsi="宋体" w:cs="宋体"/>
          <w:bCs/>
          <w:sz w:val="21"/>
          <w:szCs w:val="21"/>
        </w:rPr>
      </w:pPr>
      <w:r>
        <w:rPr>
          <w:rFonts w:hint="eastAsia" w:hAnsi="宋体" w:cs="宋体"/>
          <w:bCs/>
          <w:sz w:val="21"/>
          <w:szCs w:val="21"/>
        </w:rPr>
        <w:t>实物设计组和方案设计组报名时，均需提交《项目申报书》，比赛现场将</w:t>
      </w:r>
      <w:r>
        <w:rPr>
          <w:rFonts w:hint="eastAsia" w:hAnsi="宋体" w:cs="宋体"/>
          <w:b/>
          <w:sz w:val="21"/>
          <w:szCs w:val="21"/>
        </w:rPr>
        <w:t>《项目申报书》纸质版一式三份</w:t>
      </w:r>
      <w:r>
        <w:rPr>
          <w:rFonts w:hint="eastAsia" w:hAnsi="宋体" w:cs="宋体"/>
          <w:bCs/>
          <w:sz w:val="21"/>
          <w:szCs w:val="21"/>
        </w:rPr>
        <w:t>、</w:t>
      </w:r>
      <w:r>
        <w:rPr>
          <w:rFonts w:hint="eastAsia" w:hAnsi="宋体" w:cs="宋体"/>
          <w:b/>
          <w:sz w:val="21"/>
          <w:szCs w:val="21"/>
        </w:rPr>
        <w:t>项目成果</w:t>
      </w:r>
      <w:r>
        <w:rPr>
          <w:rFonts w:hint="eastAsia" w:hAnsi="宋体" w:cs="宋体"/>
          <w:bCs/>
          <w:color w:val="auto"/>
          <w:sz w:val="21"/>
          <w:szCs w:val="21"/>
        </w:rPr>
        <w:t>（</w:t>
      </w:r>
      <w:r>
        <w:rPr>
          <w:rFonts w:hint="eastAsia" w:hAnsi="宋体" w:cs="宋体"/>
          <w:bCs/>
          <w:color w:val="FF0000"/>
          <w:sz w:val="21"/>
          <w:szCs w:val="21"/>
        </w:rPr>
        <w:t>方案设计组是ppt或视频等，实物设计组是实物模型</w:t>
      </w:r>
      <w:r>
        <w:rPr>
          <w:rFonts w:hint="eastAsia" w:hAnsi="宋体" w:cs="宋体"/>
          <w:bCs/>
          <w:color w:val="auto"/>
          <w:sz w:val="21"/>
          <w:szCs w:val="21"/>
        </w:rPr>
        <w:t>）一并放置</w:t>
      </w:r>
      <w:r>
        <w:rPr>
          <w:rFonts w:hint="eastAsia" w:hAnsi="宋体" w:cs="宋体"/>
          <w:bCs/>
          <w:sz w:val="21"/>
          <w:szCs w:val="21"/>
        </w:rPr>
        <w:t>在</w:t>
      </w:r>
      <w:r>
        <w:rPr>
          <w:rFonts w:hint="eastAsia" w:hAnsi="宋体" w:cs="宋体"/>
          <w:b/>
          <w:sz w:val="21"/>
          <w:szCs w:val="21"/>
        </w:rPr>
        <w:t>展板</w:t>
      </w:r>
      <w:r>
        <w:rPr>
          <w:rFonts w:hint="eastAsia" w:hAnsi="宋体" w:cs="宋体"/>
          <w:bCs/>
          <w:sz w:val="21"/>
          <w:szCs w:val="21"/>
        </w:rPr>
        <w:t>前，作品图文说明部分请阐述清晰。</w:t>
      </w:r>
    </w:p>
    <w:p w14:paraId="56C986AF">
      <w:pPr>
        <w:pStyle w:val="16"/>
        <w:numPr>
          <w:ilvl w:val="0"/>
          <w:numId w:val="3"/>
        </w:numPr>
        <w:spacing w:line="240" w:lineRule="auto"/>
        <w:ind w:left="425" w:hanging="425" w:firstLineChars="0"/>
        <w:jc w:val="both"/>
        <w:rPr>
          <w:rFonts w:ascii="宋体" w:hAnsi="宋体" w:cs="宋体"/>
          <w:kern w:val="0"/>
          <w:sz w:val="21"/>
          <w:szCs w:val="21"/>
        </w:rPr>
      </w:pPr>
      <w:r>
        <w:rPr>
          <w:rFonts w:hint="eastAsia" w:ascii="宋体" w:hAnsi="宋体" w:cs="宋体"/>
          <w:kern w:val="0"/>
          <w:sz w:val="21"/>
          <w:szCs w:val="21"/>
        </w:rPr>
        <w:t>在正式展示和问辩前，参赛队须自行架设展板并布置。展板尺寸为</w:t>
      </w:r>
      <w:r>
        <w:rPr>
          <w:rFonts w:ascii="宋体" w:hAnsi="宋体" w:cs="宋体"/>
          <w:kern w:val="0"/>
          <w:sz w:val="21"/>
          <w:szCs w:val="21"/>
        </w:rPr>
        <w:t>900mm×1200mm</w:t>
      </w:r>
      <w:r>
        <w:rPr>
          <w:rFonts w:hint="eastAsia" w:ascii="宋体" w:hAnsi="宋体" w:cs="宋体"/>
          <w:kern w:val="0"/>
          <w:sz w:val="21"/>
          <w:szCs w:val="21"/>
        </w:rPr>
        <w:t>（竖版），并带有支撑展板的支架（附示意图）。</w:t>
      </w:r>
    </w:p>
    <w:p w14:paraId="0C40CC35">
      <w:pPr>
        <w:jc w:val="center"/>
        <w:rPr>
          <w:sz w:val="21"/>
          <w:szCs w:val="21"/>
        </w:rPr>
      </w:pPr>
      <w:r>
        <w:rPr>
          <w:rFonts w:ascii="宋体" w:hAnsi="宋体" w:cs="宋体"/>
          <w:kern w:val="0"/>
          <w:sz w:val="21"/>
          <w:szCs w:val="21"/>
        </w:rPr>
        <w:drawing>
          <wp:inline distT="0" distB="0" distL="0" distR="0">
            <wp:extent cx="4757420" cy="3028950"/>
            <wp:effectExtent l="0" t="0" r="5080" b="0"/>
            <wp:docPr id="1026" name="图片 1"/>
            <wp:cNvGraphicFramePr/>
            <a:graphic xmlns:a="http://schemas.openxmlformats.org/drawingml/2006/main">
              <a:graphicData uri="http://schemas.openxmlformats.org/drawingml/2006/picture">
                <pic:pic xmlns:pic="http://schemas.openxmlformats.org/drawingml/2006/picture">
                  <pic:nvPicPr>
                    <pic:cNvPr id="1026" name="图片 1"/>
                    <pic:cNvPicPr/>
                  </pic:nvPicPr>
                  <pic:blipFill>
                    <a:blip r:embed="rId6" cstate="print"/>
                    <a:srcRect/>
                    <a:stretch>
                      <a:fillRect/>
                    </a:stretch>
                  </pic:blipFill>
                  <pic:spPr>
                    <a:xfrm>
                      <a:off x="0" y="0"/>
                      <a:ext cx="4758025" cy="3028950"/>
                    </a:xfrm>
                    <a:prstGeom prst="rect">
                      <a:avLst/>
                    </a:prstGeom>
                    <a:ln>
                      <a:noFill/>
                    </a:ln>
                  </pic:spPr>
                </pic:pic>
              </a:graphicData>
            </a:graphic>
          </wp:inline>
        </w:drawing>
      </w:r>
    </w:p>
    <w:p w14:paraId="2CE6BE8F">
      <w:pPr>
        <w:pStyle w:val="16"/>
        <w:numPr>
          <w:ilvl w:val="0"/>
          <w:numId w:val="3"/>
        </w:numPr>
        <w:spacing w:line="240" w:lineRule="auto"/>
        <w:ind w:left="425" w:hanging="425" w:firstLineChars="0"/>
        <w:jc w:val="both"/>
        <w:rPr>
          <w:rFonts w:ascii="宋体" w:hAnsi="宋体" w:cs="宋体"/>
          <w:kern w:val="0"/>
          <w:sz w:val="21"/>
          <w:szCs w:val="21"/>
        </w:rPr>
      </w:pPr>
      <w:r>
        <w:rPr>
          <w:rFonts w:ascii="宋体" w:hAnsi="宋体" w:cs="宋体"/>
          <w:kern w:val="0"/>
          <w:sz w:val="21"/>
          <w:szCs w:val="21"/>
        </w:rPr>
        <w:t>展示问辩时，</w:t>
      </w:r>
      <w:r>
        <w:rPr>
          <w:rFonts w:hint="eastAsia" w:ascii="宋体" w:hAnsi="宋体" w:cs="宋体"/>
          <w:kern w:val="0"/>
          <w:sz w:val="21"/>
          <w:szCs w:val="21"/>
        </w:rPr>
        <w:t>方案设计</w:t>
      </w:r>
      <w:r>
        <w:rPr>
          <w:rFonts w:ascii="宋体" w:hAnsi="宋体" w:cs="宋体"/>
          <w:kern w:val="0"/>
          <w:sz w:val="21"/>
          <w:szCs w:val="21"/>
        </w:rPr>
        <w:t>组必须</w:t>
      </w:r>
      <w:r>
        <w:rPr>
          <w:rFonts w:hint="eastAsia" w:ascii="宋体" w:hAnsi="宋体" w:cs="宋体"/>
          <w:kern w:val="0"/>
          <w:sz w:val="21"/>
          <w:szCs w:val="21"/>
        </w:rPr>
        <w:t>结合ppt或视频展示设计内容，</w:t>
      </w:r>
      <w:r>
        <w:rPr>
          <w:rFonts w:ascii="宋体" w:hAnsi="宋体" w:cs="宋体"/>
          <w:kern w:val="0"/>
          <w:sz w:val="21"/>
          <w:szCs w:val="21"/>
        </w:rPr>
        <w:t>实物</w:t>
      </w:r>
      <w:r>
        <w:rPr>
          <w:rFonts w:hint="eastAsia" w:ascii="宋体" w:hAnsi="宋体" w:cs="宋体"/>
          <w:kern w:val="0"/>
          <w:sz w:val="21"/>
          <w:szCs w:val="21"/>
        </w:rPr>
        <w:t>设计</w:t>
      </w:r>
      <w:r>
        <w:rPr>
          <w:rFonts w:ascii="宋体" w:hAnsi="宋体" w:cs="宋体"/>
          <w:kern w:val="0"/>
          <w:sz w:val="21"/>
          <w:szCs w:val="21"/>
        </w:rPr>
        <w:t>组必须能够</w:t>
      </w:r>
      <w:r>
        <w:rPr>
          <w:rFonts w:hint="eastAsia" w:ascii="宋体" w:hAnsi="宋体" w:cs="宋体"/>
          <w:kern w:val="0"/>
          <w:sz w:val="21"/>
          <w:szCs w:val="21"/>
        </w:rPr>
        <w:t>现场</w:t>
      </w:r>
      <w:r>
        <w:rPr>
          <w:rFonts w:ascii="宋体" w:hAnsi="宋体" w:cs="宋体"/>
          <w:kern w:val="0"/>
          <w:sz w:val="21"/>
          <w:szCs w:val="21"/>
        </w:rPr>
        <w:t>演示实验（试验）装置</w:t>
      </w:r>
      <w:r>
        <w:rPr>
          <w:rFonts w:hint="eastAsia" w:ascii="宋体" w:hAnsi="宋体" w:cs="宋体"/>
          <w:kern w:val="0"/>
          <w:sz w:val="21"/>
          <w:szCs w:val="21"/>
        </w:rPr>
        <w:t>，供评委审阅。</w:t>
      </w:r>
    </w:p>
    <w:p w14:paraId="2B293B5C">
      <w:pPr>
        <w:pStyle w:val="16"/>
        <w:numPr>
          <w:ilvl w:val="0"/>
          <w:numId w:val="3"/>
        </w:numPr>
        <w:spacing w:line="240" w:lineRule="auto"/>
        <w:ind w:left="425" w:hanging="425" w:firstLineChars="0"/>
        <w:jc w:val="both"/>
        <w:rPr>
          <w:rFonts w:ascii="宋体" w:hAnsi="宋体" w:cs="宋体"/>
          <w:kern w:val="0"/>
          <w:sz w:val="21"/>
          <w:szCs w:val="21"/>
        </w:rPr>
      </w:pPr>
      <w:r>
        <w:rPr>
          <w:rFonts w:hint="eastAsia" w:ascii="宋体" w:hAnsi="宋体" w:cs="宋体"/>
          <w:b/>
          <w:bCs/>
          <w:color w:val="FF0000"/>
          <w:kern w:val="0"/>
          <w:sz w:val="21"/>
          <w:szCs w:val="21"/>
        </w:rPr>
        <w:t>市级决赛现场</w:t>
      </w:r>
      <w:r>
        <w:rPr>
          <w:rFonts w:hint="eastAsia" w:ascii="宋体" w:hAnsi="宋体" w:cs="宋体"/>
          <w:kern w:val="0"/>
          <w:sz w:val="21"/>
          <w:szCs w:val="21"/>
        </w:rPr>
        <w:t>还将进行科学素养（能力）测试，活动当日公布测试题目，当场完成，时间为1小时，并参加专家组织的问辩环节。</w:t>
      </w:r>
    </w:p>
    <w:p w14:paraId="67D6EFDE">
      <w:pPr>
        <w:numPr>
          <w:ilvl w:val="0"/>
          <w:numId w:val="1"/>
        </w:numPr>
        <w:spacing w:line="240" w:lineRule="auto"/>
        <w:rPr>
          <w:rFonts w:ascii="宋体" w:hAnsi="宋体" w:cs="宋体"/>
          <w:b/>
          <w:bCs/>
          <w:kern w:val="0"/>
          <w:sz w:val="21"/>
          <w:szCs w:val="21"/>
        </w:rPr>
      </w:pPr>
      <w:r>
        <w:rPr>
          <w:rFonts w:hint="eastAsia" w:ascii="宋体" w:hAnsi="宋体" w:cs="宋体"/>
          <w:b/>
          <w:bCs/>
          <w:kern w:val="0"/>
          <w:sz w:val="21"/>
          <w:szCs w:val="21"/>
        </w:rPr>
        <w:t>评价标准：</w:t>
      </w:r>
    </w:p>
    <w:p w14:paraId="3BBD015F">
      <w:pPr>
        <w:pStyle w:val="16"/>
        <w:numPr>
          <w:ilvl w:val="0"/>
          <w:numId w:val="4"/>
        </w:numPr>
        <w:spacing w:line="240" w:lineRule="auto"/>
        <w:ind w:left="425" w:hanging="425" w:firstLineChars="0"/>
        <w:jc w:val="both"/>
        <w:rPr>
          <w:rFonts w:ascii="宋体" w:hAnsi="宋体" w:cs="宋体"/>
          <w:kern w:val="0"/>
          <w:sz w:val="21"/>
          <w:szCs w:val="21"/>
        </w:rPr>
      </w:pPr>
      <w:r>
        <w:rPr>
          <w:rFonts w:hint="eastAsia" w:ascii="宋体" w:hAnsi="宋体" w:cs="宋体"/>
          <w:kern w:val="0"/>
          <w:sz w:val="21"/>
          <w:szCs w:val="21"/>
        </w:rPr>
        <w:t>实验（试验）方案的名称的准确性：1-10分；</w:t>
      </w:r>
    </w:p>
    <w:p w14:paraId="5CEA7EAA">
      <w:pPr>
        <w:pStyle w:val="16"/>
        <w:numPr>
          <w:ilvl w:val="0"/>
          <w:numId w:val="4"/>
        </w:numPr>
        <w:spacing w:line="240" w:lineRule="auto"/>
        <w:ind w:left="425" w:hanging="425" w:firstLineChars="0"/>
        <w:jc w:val="both"/>
        <w:rPr>
          <w:rFonts w:ascii="宋体" w:hAnsi="宋体" w:cs="宋体"/>
          <w:kern w:val="0"/>
          <w:sz w:val="21"/>
          <w:szCs w:val="21"/>
        </w:rPr>
      </w:pPr>
      <w:r>
        <w:rPr>
          <w:rFonts w:hint="eastAsia" w:ascii="宋体" w:hAnsi="宋体" w:cs="宋体"/>
          <w:kern w:val="0"/>
          <w:sz w:val="21"/>
          <w:szCs w:val="21"/>
        </w:rPr>
        <w:t>实验（试验）方案的科学性，实验流程的合理性：1-20分；</w:t>
      </w:r>
    </w:p>
    <w:p w14:paraId="2B0A21D7">
      <w:pPr>
        <w:pStyle w:val="16"/>
        <w:numPr>
          <w:ilvl w:val="0"/>
          <w:numId w:val="4"/>
        </w:numPr>
        <w:spacing w:line="240" w:lineRule="auto"/>
        <w:ind w:left="425" w:hanging="425" w:firstLineChars="0"/>
        <w:jc w:val="both"/>
        <w:rPr>
          <w:rFonts w:ascii="宋体" w:hAnsi="宋体" w:cs="宋体"/>
          <w:kern w:val="0"/>
          <w:sz w:val="21"/>
          <w:szCs w:val="21"/>
        </w:rPr>
      </w:pPr>
      <w:r>
        <w:rPr>
          <w:rFonts w:hint="eastAsia" w:ascii="宋体" w:hAnsi="宋体" w:cs="宋体"/>
          <w:kern w:val="0"/>
          <w:sz w:val="21"/>
          <w:szCs w:val="21"/>
        </w:rPr>
        <w:t>装置结构与功能设计：1-40分；</w:t>
      </w:r>
    </w:p>
    <w:p w14:paraId="3EC10607">
      <w:pPr>
        <w:pStyle w:val="16"/>
        <w:numPr>
          <w:ilvl w:val="0"/>
          <w:numId w:val="2"/>
        </w:numPr>
        <w:spacing w:line="240" w:lineRule="auto"/>
        <w:ind w:firstLineChars="0"/>
        <w:rPr>
          <w:rFonts w:ascii="宋体" w:hAnsi="宋体" w:cs="宋体"/>
          <w:kern w:val="0"/>
          <w:sz w:val="21"/>
          <w:szCs w:val="21"/>
        </w:rPr>
      </w:pPr>
      <w:r>
        <w:rPr>
          <w:rFonts w:hint="eastAsia" w:ascii="宋体" w:hAnsi="宋体" w:cs="宋体"/>
          <w:kern w:val="0"/>
          <w:sz w:val="21"/>
          <w:szCs w:val="21"/>
        </w:rPr>
        <w:t>方案设计组：外观新颖、独特、具有设计美感，符合在轨实验任务规则要求和设计原则，功能设计完整度，设计图能准确呈现设计思想、清晰显示任务设计要点，整个设计具有良好的视觉表现力等。</w:t>
      </w:r>
    </w:p>
    <w:p w14:paraId="0E111AFB">
      <w:pPr>
        <w:pStyle w:val="16"/>
        <w:numPr>
          <w:ilvl w:val="0"/>
          <w:numId w:val="2"/>
        </w:numPr>
        <w:spacing w:line="240" w:lineRule="auto"/>
        <w:ind w:firstLineChars="0"/>
        <w:rPr>
          <w:rFonts w:ascii="宋体" w:hAnsi="宋体" w:cs="宋体"/>
          <w:color w:val="auto"/>
          <w:kern w:val="0"/>
          <w:sz w:val="21"/>
          <w:szCs w:val="21"/>
        </w:rPr>
      </w:pPr>
      <w:r>
        <w:rPr>
          <w:rFonts w:hint="eastAsia" w:ascii="宋体" w:hAnsi="宋体" w:cs="宋体"/>
          <w:kern w:val="0"/>
          <w:sz w:val="21"/>
          <w:szCs w:val="21"/>
        </w:rPr>
        <w:t>实物设计组：外观新颖、独特、具有设计美感，</w:t>
      </w:r>
      <w:bookmarkStart w:id="2" w:name="OLE_LINK2"/>
      <w:r>
        <w:rPr>
          <w:rFonts w:hint="eastAsia" w:ascii="宋体" w:hAnsi="宋体" w:cs="宋体"/>
          <w:kern w:val="0"/>
          <w:sz w:val="21"/>
          <w:szCs w:val="21"/>
        </w:rPr>
        <w:t>符合在轨实验任务要求</w:t>
      </w:r>
      <w:bookmarkStart w:id="3" w:name="OLE_LINK1"/>
      <w:r>
        <w:rPr>
          <w:rFonts w:hint="eastAsia" w:ascii="宋体" w:hAnsi="宋体" w:cs="宋体"/>
          <w:kern w:val="0"/>
          <w:sz w:val="21"/>
          <w:szCs w:val="21"/>
        </w:rPr>
        <w:t>和设计原则</w:t>
      </w:r>
      <w:bookmarkEnd w:id="3"/>
      <w:r>
        <w:rPr>
          <w:rFonts w:hint="eastAsia" w:ascii="宋体" w:hAnsi="宋体" w:cs="宋体"/>
          <w:kern w:val="0"/>
          <w:sz w:val="21"/>
          <w:szCs w:val="21"/>
        </w:rPr>
        <w:t>，</w:t>
      </w:r>
      <w:bookmarkEnd w:id="2"/>
      <w:r>
        <w:rPr>
          <w:rFonts w:hint="eastAsia" w:ascii="宋体" w:hAnsi="宋体" w:cs="宋体"/>
          <w:kern w:val="0"/>
          <w:sz w:val="21"/>
          <w:szCs w:val="21"/>
        </w:rPr>
        <w:t>装置的精良程度、自动化水平、整体制作的工整度、在轨搭载可行性等。</w:t>
      </w:r>
      <w:r>
        <w:rPr>
          <w:rFonts w:ascii="宋体" w:hAnsi="宋体" w:cs="宋体"/>
          <w:color w:val="auto"/>
          <w:kern w:val="0"/>
          <w:sz w:val="21"/>
          <w:szCs w:val="21"/>
        </w:rPr>
        <w:t>实物设计组所提交的实验（试验）装置实物模型整体尺寸（长、宽、高各方向的最大跨度）不得超过</w:t>
      </w:r>
      <w:r>
        <w:rPr>
          <w:rFonts w:hint="eastAsia" w:ascii="宋体" w:hAnsi="宋体" w:cs="宋体"/>
          <w:b/>
          <w:bCs/>
          <w:color w:val="FF0000"/>
          <w:kern w:val="0"/>
          <w:sz w:val="21"/>
          <w:szCs w:val="21"/>
        </w:rPr>
        <w:t>4</w:t>
      </w:r>
      <w:r>
        <w:rPr>
          <w:rFonts w:ascii="宋体" w:hAnsi="宋体" w:cs="宋体"/>
          <w:b/>
          <w:bCs/>
          <w:color w:val="FF0000"/>
          <w:kern w:val="0"/>
          <w:sz w:val="21"/>
          <w:szCs w:val="21"/>
        </w:rPr>
        <w:t xml:space="preserve">0cm × </w:t>
      </w:r>
      <w:r>
        <w:rPr>
          <w:rFonts w:hint="eastAsia" w:ascii="宋体" w:hAnsi="宋体" w:cs="宋体"/>
          <w:b/>
          <w:bCs/>
          <w:color w:val="FF0000"/>
          <w:kern w:val="0"/>
          <w:sz w:val="21"/>
          <w:szCs w:val="21"/>
        </w:rPr>
        <w:t>4</w:t>
      </w:r>
      <w:r>
        <w:rPr>
          <w:rFonts w:ascii="宋体" w:hAnsi="宋体" w:cs="宋体"/>
          <w:b/>
          <w:bCs/>
          <w:color w:val="FF0000"/>
          <w:kern w:val="0"/>
          <w:sz w:val="21"/>
          <w:szCs w:val="21"/>
        </w:rPr>
        <w:t xml:space="preserve">0cm × </w:t>
      </w:r>
      <w:r>
        <w:rPr>
          <w:rFonts w:hint="eastAsia" w:ascii="宋体" w:hAnsi="宋体" w:cs="宋体"/>
          <w:b/>
          <w:bCs/>
          <w:color w:val="FF0000"/>
          <w:kern w:val="0"/>
          <w:sz w:val="21"/>
          <w:szCs w:val="21"/>
        </w:rPr>
        <w:t>4</w:t>
      </w:r>
      <w:r>
        <w:rPr>
          <w:rFonts w:ascii="宋体" w:hAnsi="宋体" w:cs="宋体"/>
          <w:b/>
          <w:bCs/>
          <w:color w:val="FF0000"/>
          <w:kern w:val="0"/>
          <w:sz w:val="21"/>
          <w:szCs w:val="21"/>
        </w:rPr>
        <w:t>0cm</w:t>
      </w:r>
      <w:r>
        <w:rPr>
          <w:rFonts w:ascii="宋体" w:hAnsi="宋体" w:cs="宋体"/>
          <w:color w:val="auto"/>
          <w:kern w:val="0"/>
          <w:sz w:val="21"/>
          <w:szCs w:val="21"/>
        </w:rPr>
        <w:t>。超出尺寸限制的作品，将在</w:t>
      </w:r>
      <w:r>
        <w:rPr>
          <w:rFonts w:hint="eastAsia" w:ascii="宋体" w:hAnsi="宋体" w:cs="宋体"/>
          <w:color w:val="auto"/>
          <w:kern w:val="0"/>
          <w:sz w:val="21"/>
          <w:szCs w:val="21"/>
          <w:lang w:val="en-US" w:eastAsia="zh-CN"/>
        </w:rPr>
        <w:t>6.3</w:t>
      </w:r>
      <w:r>
        <w:rPr>
          <w:rFonts w:ascii="宋体" w:hAnsi="宋体" w:cs="宋体"/>
          <w:color w:val="auto"/>
          <w:kern w:val="0"/>
          <w:sz w:val="21"/>
          <w:szCs w:val="21"/>
        </w:rPr>
        <w:t>“装置结构与功能设计”中酌情扣分，并可能影响在轨搭载可行性评估。</w:t>
      </w:r>
    </w:p>
    <w:p w14:paraId="4144B9E5">
      <w:pPr>
        <w:pStyle w:val="16"/>
        <w:numPr>
          <w:ilvl w:val="0"/>
          <w:numId w:val="4"/>
        </w:numPr>
        <w:spacing w:line="240" w:lineRule="auto"/>
        <w:ind w:left="425" w:hanging="425" w:firstLineChars="0"/>
        <w:jc w:val="both"/>
        <w:rPr>
          <w:rFonts w:ascii="宋体" w:hAnsi="宋体" w:cs="宋体"/>
          <w:kern w:val="0"/>
          <w:sz w:val="21"/>
          <w:szCs w:val="21"/>
        </w:rPr>
      </w:pPr>
      <w:r>
        <w:rPr>
          <w:rFonts w:hint="eastAsia" w:ascii="宋体" w:hAnsi="宋体" w:cs="宋体"/>
          <w:kern w:val="0"/>
          <w:sz w:val="21"/>
          <w:szCs w:val="21"/>
        </w:rPr>
        <w:t>展示效果：1-20分；</w:t>
      </w:r>
    </w:p>
    <w:p w14:paraId="049C4E34">
      <w:pPr>
        <w:pStyle w:val="16"/>
        <w:numPr>
          <w:ilvl w:val="0"/>
          <w:numId w:val="2"/>
        </w:numPr>
        <w:spacing w:line="240" w:lineRule="auto"/>
        <w:ind w:firstLineChars="0"/>
        <w:rPr>
          <w:rFonts w:ascii="宋体" w:hAnsi="宋体" w:cs="宋体"/>
          <w:kern w:val="0"/>
          <w:sz w:val="21"/>
          <w:szCs w:val="21"/>
        </w:rPr>
      </w:pPr>
      <w:r>
        <w:rPr>
          <w:rFonts w:hint="eastAsia" w:ascii="宋体" w:hAnsi="宋体" w:cs="宋体"/>
          <w:kern w:val="0"/>
          <w:sz w:val="21"/>
          <w:szCs w:val="21"/>
        </w:rPr>
        <w:t>展板能清晰展示任务研制过程与成果，方案设计组能清晰展示设计内容并就设计理念做详细介绍，实物设计组能清晰演示装置操作展示过程并就设计理念做详细介绍。</w:t>
      </w:r>
    </w:p>
    <w:p w14:paraId="7B70C35B">
      <w:pPr>
        <w:pStyle w:val="16"/>
        <w:numPr>
          <w:ilvl w:val="0"/>
          <w:numId w:val="4"/>
        </w:numPr>
        <w:spacing w:line="240" w:lineRule="auto"/>
        <w:ind w:left="425" w:hanging="425" w:firstLineChars="0"/>
        <w:jc w:val="both"/>
        <w:rPr>
          <w:rFonts w:ascii="宋体" w:hAnsi="宋体" w:cs="宋体"/>
          <w:kern w:val="0"/>
          <w:sz w:val="21"/>
          <w:szCs w:val="21"/>
        </w:rPr>
      </w:pPr>
      <w:r>
        <w:rPr>
          <w:rFonts w:hint="eastAsia" w:ascii="宋体" w:hAnsi="宋体" w:cs="宋体"/>
          <w:kern w:val="0"/>
          <w:sz w:val="21"/>
          <w:szCs w:val="21"/>
        </w:rPr>
        <w:t>答辩能力（简明有条理，语言有感染力）：1-10分；</w:t>
      </w:r>
    </w:p>
    <w:p w14:paraId="3003692E">
      <w:pPr>
        <w:pStyle w:val="16"/>
        <w:numPr>
          <w:ilvl w:val="0"/>
          <w:numId w:val="4"/>
        </w:numPr>
        <w:spacing w:line="240" w:lineRule="auto"/>
        <w:ind w:left="425" w:hanging="425" w:firstLineChars="0"/>
        <w:jc w:val="both"/>
        <w:rPr>
          <w:rFonts w:ascii="宋体" w:hAnsi="宋体" w:cs="宋体"/>
          <w:kern w:val="0"/>
          <w:sz w:val="21"/>
          <w:szCs w:val="21"/>
        </w:rPr>
      </w:pPr>
      <w:r>
        <w:rPr>
          <w:rFonts w:hint="eastAsia" w:ascii="宋体" w:hAnsi="宋体" w:cs="宋体"/>
          <w:kern w:val="0"/>
          <w:sz w:val="21"/>
          <w:szCs w:val="21"/>
        </w:rPr>
        <w:t>能力测试：1-50分。</w:t>
      </w:r>
      <w:r>
        <w:rPr>
          <w:rFonts w:hint="eastAsia" w:ascii="宋体" w:hAnsi="宋体" w:cs="宋体"/>
          <w:b/>
          <w:bCs/>
          <w:color w:val="FF0000"/>
          <w:kern w:val="0"/>
          <w:sz w:val="21"/>
          <w:szCs w:val="21"/>
          <w:lang w:eastAsia="zh-CN"/>
        </w:rPr>
        <w:t>（</w:t>
      </w:r>
      <w:r>
        <w:rPr>
          <w:rFonts w:hint="eastAsia" w:ascii="宋体" w:hAnsi="宋体" w:cs="宋体"/>
          <w:b/>
          <w:bCs/>
          <w:color w:val="FF0000"/>
          <w:kern w:val="0"/>
          <w:sz w:val="21"/>
          <w:szCs w:val="21"/>
          <w:lang w:val="en-US" w:eastAsia="zh-CN"/>
        </w:rPr>
        <w:t>市赛要求</w:t>
      </w:r>
      <w:r>
        <w:rPr>
          <w:rFonts w:hint="eastAsia" w:ascii="宋体" w:hAnsi="宋体" w:cs="宋体"/>
          <w:b/>
          <w:bCs/>
          <w:color w:val="FF0000"/>
          <w:kern w:val="0"/>
          <w:sz w:val="21"/>
          <w:szCs w:val="21"/>
          <w:lang w:eastAsia="zh-CN"/>
        </w:rPr>
        <w:t>）</w:t>
      </w:r>
    </w:p>
    <w:p w14:paraId="0DE6CB94">
      <w:pPr>
        <w:pStyle w:val="16"/>
        <w:numPr>
          <w:ilvl w:val="0"/>
          <w:numId w:val="4"/>
        </w:numPr>
        <w:spacing w:line="240" w:lineRule="auto"/>
        <w:ind w:left="425" w:hanging="425" w:firstLineChars="0"/>
        <w:jc w:val="both"/>
        <w:rPr>
          <w:rFonts w:ascii="宋体" w:hAnsi="宋体" w:cs="宋体"/>
          <w:kern w:val="0"/>
          <w:sz w:val="21"/>
          <w:szCs w:val="21"/>
        </w:rPr>
      </w:pPr>
      <w:r>
        <w:rPr>
          <w:rFonts w:hint="eastAsia" w:ascii="宋体" w:hAnsi="宋体" w:cs="宋体"/>
          <w:kern w:val="0"/>
          <w:sz w:val="21"/>
          <w:szCs w:val="21"/>
        </w:rPr>
        <w:t>以现成方案、他人作品、外部平台或AI生成成果直接替代实验方案和装置的核心设计，无法说明自主研究与设计过程，或存在编造实验数据、实验过程及实验结论等情况的：最终得分扣30分；情节严重的，取消参赛资格。</w:t>
      </w:r>
    </w:p>
    <w:p w14:paraId="654AF291">
      <w:pPr>
        <w:numPr>
          <w:ilvl w:val="0"/>
          <w:numId w:val="1"/>
        </w:numPr>
        <w:rPr>
          <w:sz w:val="21"/>
          <w:szCs w:val="21"/>
        </w:rPr>
      </w:pPr>
      <w:r>
        <w:rPr>
          <w:rFonts w:hint="eastAsia"/>
          <w:b/>
          <w:bCs/>
          <w:sz w:val="21"/>
          <w:szCs w:val="21"/>
        </w:rPr>
        <w:t>卫星在轨飞行</w:t>
      </w:r>
      <w:r>
        <w:rPr>
          <w:rFonts w:ascii="宋体" w:hAnsi="宋体" w:cs="宋体"/>
          <w:b/>
          <w:bCs/>
          <w:kern w:val="0"/>
          <w:sz w:val="21"/>
          <w:szCs w:val="21"/>
        </w:rPr>
        <w:t xml:space="preserve">入选及奖励 </w:t>
      </w:r>
    </w:p>
    <w:p w14:paraId="07489479">
      <w:pPr>
        <w:spacing w:line="240" w:lineRule="auto"/>
        <w:ind w:firstLine="420" w:firstLineChars="200"/>
        <w:rPr>
          <w:sz w:val="21"/>
          <w:szCs w:val="21"/>
        </w:rPr>
      </w:pPr>
      <w:r>
        <w:rPr>
          <w:rFonts w:hint="eastAsia"/>
          <w:sz w:val="21"/>
          <w:szCs w:val="21"/>
        </w:rPr>
        <w:t>参加实物设计组的各组别获市级一等奖前三名的作品将入围飞行任务重点孵化项目，在航天工程师的指导下共同开展项目的优化，并开展地面各项环境模拟测试，最终按照可行性综合考虑择优推荐一个项目开展基于真实航天器的太空科学实验在轨飞行任务。任务期间支持单位会将在轨获得的实验结果传回并提交给参赛者，供后续研究。</w:t>
      </w:r>
    </w:p>
    <w:p w14:paraId="067499BC">
      <w:pPr>
        <w:spacing w:line="240" w:lineRule="auto"/>
        <w:rPr>
          <w:sz w:val="21"/>
          <w:szCs w:val="21"/>
        </w:rPr>
      </w:pPr>
      <w:r>
        <w:rPr>
          <w:rFonts w:hint="eastAsia" w:ascii="微软雅黑" w:hAnsi="微软雅黑" w:eastAsia="微软雅黑" w:cs="微软雅黑"/>
          <w:sz w:val="21"/>
          <w:szCs w:val="21"/>
        </w:rPr>
        <w:t>★</w:t>
      </w:r>
      <w:r>
        <w:rPr>
          <w:rFonts w:hint="eastAsia"/>
          <w:b/>
          <w:bCs/>
          <w:sz w:val="21"/>
          <w:szCs w:val="21"/>
        </w:rPr>
        <w:t>报名参与本赛项的所有参赛队即默认在本队的项目入选为卫星在轨飞行实验（试验）项目后接受主办方安排的专业人员的进一步指导，并按照要求进行卫星搭载和火箭发射前适应性修改和完善。</w:t>
      </w:r>
      <w:bookmarkStart w:id="4" w:name="_GoBack"/>
      <w:bookmarkEnd w:id="4"/>
    </w:p>
    <w:sectPr>
      <w:headerReference r:id="rId3" w:type="default"/>
      <w:footerReference r:id="rId4"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B9A1C">
    <w:pPr>
      <w:pStyle w:val="8"/>
      <w:jc w:val="center"/>
    </w:pPr>
    <w:r>
      <w:fldChar w:fldCharType="begin"/>
    </w:r>
    <w:r>
      <w:instrText xml:space="preserve"> PAGE  \* Arabic </w:instrText>
    </w:r>
    <w:r>
      <w:fldChar w:fldCharType="separate"/>
    </w:r>
    <w:r>
      <w:t>5</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8D90B">
    <w:pPr>
      <w:pStyle w:val="8"/>
      <w:rPr>
        <w:rFonts w:ascii="黑体" w:eastAsia="黑体"/>
        <w:sz w:val="21"/>
        <w:szCs w:val="21"/>
      </w:rPr>
    </w:pPr>
    <w:r>
      <w:rPr>
        <w:rFonts w:hint="eastAsia" w:ascii="黑体" w:eastAsia="黑体"/>
        <w:sz w:val="21"/>
        <w:szCs w:val="21"/>
        <w:u w:val="single"/>
      </w:rPr>
      <w:t xml:space="preserve">第二十三届上海未来工程师大赛项目九          </w:t>
    </w:r>
    <w:r>
      <w:rPr>
        <w:rFonts w:ascii="黑体" w:eastAsia="黑体"/>
        <w:sz w:val="21"/>
        <w:szCs w:val="21"/>
        <w:u w:val="single"/>
      </w:rPr>
      <w:t xml:space="preserve">           </w:t>
    </w:r>
    <w:r>
      <w:rPr>
        <w:rFonts w:hint="eastAsia" w:ascii="黑体" w:eastAsia="黑体"/>
        <w:sz w:val="21"/>
        <w:szCs w:val="21"/>
        <w:u w:val="single"/>
      </w:rPr>
      <w:t xml:space="preserve">           </w:t>
    </w:r>
    <w:r>
      <w:rPr>
        <w:rFonts w:hint="eastAsia" w:ascii="黑体" w:eastAsia="黑体"/>
        <w:sz w:val="21"/>
        <w:szCs w:val="21"/>
        <w:u w:val="single"/>
      </w:rPr>
      <w:drawing>
        <wp:inline distT="0" distB="0" distL="0" distR="0">
          <wp:extent cx="828675" cy="482600"/>
          <wp:effectExtent l="0" t="0" r="9525" b="0"/>
          <wp:docPr id="4097" name="图片 3" descr="wlgcsbz"/>
          <wp:cNvGraphicFramePr/>
          <a:graphic xmlns:a="http://schemas.openxmlformats.org/drawingml/2006/main">
            <a:graphicData uri="http://schemas.openxmlformats.org/drawingml/2006/picture">
              <pic:pic xmlns:pic="http://schemas.openxmlformats.org/drawingml/2006/picture">
                <pic:nvPicPr>
                  <pic:cNvPr id="4097" name="图片 3" descr="wlgcsbz"/>
                  <pic:cNvPicPr/>
                </pic:nvPicPr>
                <pic:blipFill>
                  <a:blip r:embed="rId1" cstate="print"/>
                  <a:srcRect/>
                  <a:stretch>
                    <a:fillRect/>
                  </a:stretch>
                </pic:blipFill>
                <pic:spPr>
                  <a:xfrm>
                    <a:off x="0" y="0"/>
                    <a:ext cx="828675" cy="482600"/>
                  </a:xfrm>
                  <a:prstGeom prst="rect">
                    <a:avLst/>
                  </a:prstGeom>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lvlText w:val="%1."/>
      <w:lvlJc w:val="left"/>
      <w:pPr>
        <w:ind w:left="425" w:hanging="425"/>
      </w:pPr>
      <w:rPr>
        <w:rFonts w:hint="default"/>
        <w:b/>
        <w:bCs/>
      </w:rPr>
    </w:lvl>
  </w:abstractNum>
  <w:abstractNum w:abstractNumId="1">
    <w:nsid w:val="00000004"/>
    <w:multiLevelType w:val="multilevel"/>
    <w:tmpl w:val="00000004"/>
    <w:lvl w:ilvl="0" w:tentative="0">
      <w:start w:val="1"/>
      <w:numFmt w:val="decimal"/>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00000006"/>
    <w:multiLevelType w:val="multilevel"/>
    <w:tmpl w:val="00000006"/>
    <w:lvl w:ilvl="0" w:tentative="0">
      <w:start w:val="1"/>
      <w:numFmt w:val="decimal"/>
      <w:lvlText w:val="%1）"/>
      <w:lvlJc w:val="left"/>
      <w:pPr>
        <w:ind w:left="720" w:hanging="720"/>
      </w:pPr>
      <w:rPr>
        <w:rFonts w:ascii="宋体" w:hAnsi="宋体" w:eastAsia="宋体" w:cs="宋体"/>
        <w:color w:val="auto"/>
      </w:rPr>
    </w:lvl>
    <w:lvl w:ilvl="1" w:tentative="0">
      <w:start w:val="1"/>
      <w:numFmt w:val="lowerLetter"/>
      <w:lvlText w:val="%2)"/>
      <w:lvlJc w:val="left"/>
      <w:pPr>
        <w:ind w:left="1440" w:hanging="440"/>
      </w:p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3">
    <w:nsid w:val="00000007"/>
    <w:multiLevelType w:val="multilevel"/>
    <w:tmpl w:val="00000007"/>
    <w:lvl w:ilvl="0" w:tentative="0">
      <w:start w:val="1"/>
      <w:numFmt w:val="bullet"/>
      <w:lvlText w:val=""/>
      <w:lvlJc w:val="left"/>
      <w:pPr>
        <w:ind w:left="440" w:hanging="440"/>
      </w:pPr>
      <w:rPr>
        <w:rFonts w:hint="default" w:ascii="Wingdings" w:hAnsi="Wingdings"/>
        <w:color w:val="auto"/>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95E"/>
    <w:rsid w:val="00023351"/>
    <w:rsid w:val="00087095"/>
    <w:rsid w:val="000D3BB1"/>
    <w:rsid w:val="001213E9"/>
    <w:rsid w:val="0017271E"/>
    <w:rsid w:val="001A3827"/>
    <w:rsid w:val="002075C0"/>
    <w:rsid w:val="002553C3"/>
    <w:rsid w:val="00291ED6"/>
    <w:rsid w:val="003E59DE"/>
    <w:rsid w:val="004E7AF7"/>
    <w:rsid w:val="0065595E"/>
    <w:rsid w:val="0073587B"/>
    <w:rsid w:val="00794800"/>
    <w:rsid w:val="007A741B"/>
    <w:rsid w:val="007E63F1"/>
    <w:rsid w:val="00883015"/>
    <w:rsid w:val="008C02DA"/>
    <w:rsid w:val="00A33A4E"/>
    <w:rsid w:val="00AF5762"/>
    <w:rsid w:val="00B00D96"/>
    <w:rsid w:val="00B731F4"/>
    <w:rsid w:val="00B92874"/>
    <w:rsid w:val="00CF3AF6"/>
    <w:rsid w:val="00D119DD"/>
    <w:rsid w:val="00D85B4E"/>
    <w:rsid w:val="00DC75A7"/>
    <w:rsid w:val="00E02A16"/>
    <w:rsid w:val="00E1186F"/>
    <w:rsid w:val="00EB1C93"/>
    <w:rsid w:val="00F30872"/>
    <w:rsid w:val="00F36F1B"/>
    <w:rsid w:val="04A16109"/>
    <w:rsid w:val="0C686809"/>
    <w:rsid w:val="132316DC"/>
    <w:rsid w:val="156275BA"/>
    <w:rsid w:val="19430F5D"/>
    <w:rsid w:val="196E3D0B"/>
    <w:rsid w:val="1A6E24A9"/>
    <w:rsid w:val="225278E7"/>
    <w:rsid w:val="24874E60"/>
    <w:rsid w:val="29B03871"/>
    <w:rsid w:val="36237179"/>
    <w:rsid w:val="3EA13331"/>
    <w:rsid w:val="4157061F"/>
    <w:rsid w:val="447339C1"/>
    <w:rsid w:val="44D206E8"/>
    <w:rsid w:val="4A9B7DF4"/>
    <w:rsid w:val="4E1C29D4"/>
    <w:rsid w:val="54194D21"/>
    <w:rsid w:val="5BA47AC1"/>
    <w:rsid w:val="617C1CB0"/>
    <w:rsid w:val="61884670"/>
    <w:rsid w:val="63737739"/>
    <w:rsid w:val="64811C21"/>
    <w:rsid w:val="7A401675"/>
    <w:rsid w:val="7C024077"/>
    <w:rsid w:val="7F34107C"/>
    <w:rsid w:val="7F905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宋体" w:cs="Times New Roman"/>
      <w:kern w:val="2"/>
      <w:sz w:val="28"/>
      <w:szCs w:val="24"/>
      <w:lang w:val="en-US" w:eastAsia="zh-CN" w:bidi="ar-SA"/>
    </w:rPr>
  </w:style>
  <w:style w:type="paragraph" w:styleId="2">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semiHidden/>
    <w:unhideWhenUsed/>
    <w:qFormat/>
    <w:uiPriority w:val="9"/>
    <w:pPr>
      <w:keepNext/>
      <w:keepLines/>
      <w:spacing w:before="260" w:after="260" w:line="416" w:lineRule="auto"/>
      <w:outlineLvl w:val="1"/>
    </w:pPr>
    <w:rPr>
      <w:rFonts w:ascii="等线 Light" w:hAnsi="等线 Light" w:eastAsia="等线 Light"/>
      <w:b/>
      <w:bCs/>
      <w:sz w:val="32"/>
      <w:szCs w:val="32"/>
    </w:rPr>
  </w:style>
  <w:style w:type="paragraph" w:styleId="4">
    <w:name w:val="heading 3"/>
    <w:basedOn w:val="1"/>
    <w:next w:val="1"/>
    <w:link w:val="17"/>
    <w:semiHidden/>
    <w:unhideWhenUsed/>
    <w:qFormat/>
    <w:uiPriority w:val="9"/>
    <w:pPr>
      <w:keepNext/>
      <w:keepLines/>
      <w:spacing w:before="120" w:after="120" w:line="360" w:lineRule="auto"/>
      <w:outlineLvl w:val="2"/>
    </w:pPr>
    <w:rPr>
      <w:rFonts w:ascii="宋体" w:hAnsi="宋体"/>
      <w:b/>
      <w:bCs/>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5"/>
    <w:qFormat/>
    <w:uiPriority w:val="0"/>
  </w:style>
  <w:style w:type="paragraph" w:styleId="6">
    <w:name w:val="Body Text Indent"/>
    <w:basedOn w:val="1"/>
    <w:qFormat/>
    <w:uiPriority w:val="0"/>
    <w:pPr>
      <w:widowControl/>
      <w:spacing w:before="100" w:beforeAutospacing="1" w:after="100" w:afterAutospacing="1"/>
    </w:pPr>
    <w:rPr>
      <w:rFonts w:ascii="宋体" w:hAnsi="宋体" w:cs="宋体"/>
      <w:kern w:val="0"/>
      <w:sz w:val="24"/>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26"/>
    <w:qFormat/>
    <w:uiPriority w:val="0"/>
    <w:rPr>
      <w:b/>
      <w:bCs/>
    </w:rPr>
  </w:style>
  <w:style w:type="character" w:styleId="13">
    <w:name w:val="Strong"/>
    <w:qFormat/>
    <w:uiPriority w:val="22"/>
    <w:rPr>
      <w:b/>
      <w:bCs/>
    </w:rPr>
  </w:style>
  <w:style w:type="character" w:styleId="14">
    <w:name w:val="page number"/>
    <w:qFormat/>
    <w:uiPriority w:val="0"/>
  </w:style>
  <w:style w:type="character" w:styleId="15">
    <w:name w:val="annotation reference"/>
    <w:basedOn w:val="12"/>
    <w:qFormat/>
    <w:uiPriority w:val="0"/>
    <w:rPr>
      <w:sz w:val="21"/>
      <w:szCs w:val="21"/>
    </w:rPr>
  </w:style>
  <w:style w:type="paragraph" w:styleId="16">
    <w:name w:val="List Paragraph"/>
    <w:basedOn w:val="1"/>
    <w:qFormat/>
    <w:uiPriority w:val="34"/>
    <w:pPr>
      <w:ind w:firstLine="420" w:firstLineChars="200"/>
    </w:pPr>
  </w:style>
  <w:style w:type="character" w:customStyle="1" w:styleId="17">
    <w:name w:val="标题 3 Char"/>
    <w:link w:val="4"/>
    <w:qFormat/>
    <w:uiPriority w:val="9"/>
    <w:rPr>
      <w:rFonts w:ascii="宋体" w:hAnsi="宋体"/>
      <w:b/>
      <w:bCs/>
      <w:kern w:val="2"/>
      <w:sz w:val="28"/>
      <w:szCs w:val="32"/>
    </w:rPr>
  </w:style>
  <w:style w:type="paragraph" w:customStyle="1" w:styleId="18">
    <w:name w:val="Default"/>
    <w:qFormat/>
    <w:uiPriority w:val="0"/>
    <w:pPr>
      <w:widowControl w:val="0"/>
      <w:autoSpaceDE w:val="0"/>
      <w:autoSpaceDN w:val="0"/>
      <w:adjustRightInd w:val="0"/>
    </w:pPr>
    <w:rPr>
      <w:rFonts w:ascii="宋体" w:hAnsi="等线" w:eastAsia="宋体" w:cs="宋体"/>
      <w:color w:val="000000"/>
      <w:sz w:val="24"/>
      <w:szCs w:val="24"/>
      <w:lang w:val="en-US" w:eastAsia="zh-CN" w:bidi="ar-SA"/>
    </w:rPr>
  </w:style>
  <w:style w:type="paragraph" w:customStyle="1" w:styleId="19">
    <w:name w:val="CM9"/>
    <w:basedOn w:val="18"/>
    <w:next w:val="18"/>
    <w:qFormat/>
    <w:uiPriority w:val="99"/>
    <w:rPr>
      <w:rFonts w:cs="Times New Roman"/>
      <w:color w:val="auto"/>
    </w:rPr>
  </w:style>
  <w:style w:type="paragraph" w:customStyle="1" w:styleId="20">
    <w:name w:val="CM1"/>
    <w:basedOn w:val="18"/>
    <w:next w:val="18"/>
    <w:qFormat/>
    <w:uiPriority w:val="99"/>
    <w:pPr>
      <w:spacing w:line="400" w:lineRule="atLeast"/>
    </w:pPr>
    <w:rPr>
      <w:rFonts w:cs="Times New Roman"/>
      <w:color w:val="auto"/>
    </w:rPr>
  </w:style>
  <w:style w:type="paragraph" w:customStyle="1" w:styleId="21">
    <w:name w:val="CM11"/>
    <w:basedOn w:val="18"/>
    <w:next w:val="18"/>
    <w:qFormat/>
    <w:uiPriority w:val="99"/>
    <w:rPr>
      <w:rFonts w:cs="Times New Roman"/>
      <w:color w:val="auto"/>
    </w:rPr>
  </w:style>
  <w:style w:type="character" w:customStyle="1" w:styleId="22">
    <w:name w:val="标题 2 Char"/>
    <w:link w:val="3"/>
    <w:qFormat/>
    <w:uiPriority w:val="0"/>
    <w:rPr>
      <w:rFonts w:ascii="等线 Light" w:hAnsi="等线 Light" w:eastAsia="等线 Light" w:cs="Times New Roman"/>
      <w:b/>
      <w:bCs/>
      <w:kern w:val="2"/>
      <w:sz w:val="32"/>
      <w:szCs w:val="32"/>
    </w:rPr>
  </w:style>
  <w:style w:type="paragraph" w:customStyle="1" w:styleId="23">
    <w:name w:val="CM10"/>
    <w:basedOn w:val="18"/>
    <w:next w:val="18"/>
    <w:qFormat/>
    <w:uiPriority w:val="99"/>
    <w:rPr>
      <w:rFonts w:cs="Times New Roman"/>
      <w:color w:val="auto"/>
    </w:rPr>
  </w:style>
  <w:style w:type="character" w:customStyle="1" w:styleId="24">
    <w:name w:val="标题 1 Char"/>
    <w:link w:val="2"/>
    <w:qFormat/>
    <w:uiPriority w:val="0"/>
    <w:rPr>
      <w:b/>
      <w:bCs/>
      <w:kern w:val="44"/>
      <w:sz w:val="44"/>
      <w:szCs w:val="44"/>
    </w:rPr>
  </w:style>
  <w:style w:type="character" w:customStyle="1" w:styleId="25">
    <w:name w:val="批注文字 Char"/>
    <w:basedOn w:val="12"/>
    <w:link w:val="5"/>
    <w:qFormat/>
    <w:uiPriority w:val="0"/>
    <w:rPr>
      <w:kern w:val="2"/>
      <w:sz w:val="28"/>
      <w:szCs w:val="24"/>
    </w:rPr>
  </w:style>
  <w:style w:type="character" w:customStyle="1" w:styleId="26">
    <w:name w:val="批注主题 Char"/>
    <w:basedOn w:val="25"/>
    <w:link w:val="10"/>
    <w:qFormat/>
    <w:uiPriority w:val="0"/>
    <w:rPr>
      <w:b/>
      <w:bCs/>
      <w:kern w:val="2"/>
      <w:sz w:val="2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3</Pages>
  <Words>1936</Words>
  <Characters>1991</Characters>
  <Lines>14</Lines>
  <Paragraphs>4</Paragraphs>
  <TotalTime>12</TotalTime>
  <ScaleCrop>false</ScaleCrop>
  <LinksUpToDate>false</LinksUpToDate>
  <CharactersWithSpaces>1998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2026-06-18T01:29:00Z</dcterms:created>
  <dc:creator>MC SYSTEM</dc:creator>
  <cp:lastModifiedBy>小裕</cp:lastModifiedBy>
  <cp:lastPrinted>2018-11-13T01:01:00Z</cp:lastPrinted>
  <dcterms:modified xsi:type="dcterms:W3CDTF">2026-07-18T12:21:36Z</dcterms:modified>
  <dc:title>自控设计</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C531380C6E784DC9B52767E943068526_13</vt:lpwstr>
  </property>
  <property fmtid="{D5CDD505-2E9C-101B-9397-08002B2CF9AE}" pid="4" name="KSOTemplateDocerSaveRecord">
    <vt:lpwstr>eyJoZGlkIjoiM2ZkMTVmNDUwNDllM2M3MjM0ZmE4MDVjMjZjZjJhOTkiLCJ1c2VySWQiOiIyNTQ0MDA1ODgifQ==</vt:lpwstr>
  </property>
</Properties>
</file>